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E95E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0C924DFB" w14:textId="77777777" w:rsidR="00416F88" w:rsidRPr="0073200B" w:rsidRDefault="00416F88" w:rsidP="00E95E2A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F4D20" w14:textId="77777777" w:rsidR="000812A1" w:rsidRDefault="000812A1">
      <w:r>
        <w:separator/>
      </w:r>
    </w:p>
  </w:endnote>
  <w:endnote w:type="continuationSeparator" w:id="0">
    <w:p w14:paraId="11BC1740" w14:textId="77777777" w:rsidR="000812A1" w:rsidRDefault="0008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3D08D" w14:textId="77777777" w:rsidR="000812A1" w:rsidRDefault="000812A1">
      <w:r>
        <w:separator/>
      </w:r>
    </w:p>
  </w:footnote>
  <w:footnote w:type="continuationSeparator" w:id="0">
    <w:p w14:paraId="276A4FE4" w14:textId="77777777" w:rsidR="000812A1" w:rsidRDefault="000812A1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564FE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5E2A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3B0C0-6771-4AAE-A3AE-83BCC9BD1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819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Karol Lenard</cp:lastModifiedBy>
  <cp:revision>3</cp:revision>
  <cp:lastPrinted>2018-10-01T08:37:00Z</cp:lastPrinted>
  <dcterms:created xsi:type="dcterms:W3CDTF">2019-09-20T08:43:00Z</dcterms:created>
  <dcterms:modified xsi:type="dcterms:W3CDTF">2019-09-20T09:05:00Z</dcterms:modified>
</cp:coreProperties>
</file>